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D05C3" w:rsidRPr="00D9067B" w:rsidRDefault="009B7B07" w:rsidP="007B166E">
            <w:pPr>
              <w:rPr>
                <w:rFonts w:ascii="Arial" w:hAnsi="Arial" w:cs="Arial"/>
                <w:color w:val="000000"/>
                <w:sz w:val="14"/>
                <w:szCs w:val="14"/>
              </w:rPr>
            </w:pPr>
            <w:r>
              <w:rPr>
                <w:rFonts w:ascii="Arial" w:hAnsi="Arial" w:cs="Arial"/>
                <w:color w:val="000000"/>
                <w:sz w:val="14"/>
                <w:szCs w:val="14"/>
              </w:rPr>
              <w:t>P</w:t>
            </w:r>
            <w:r w:rsidRPr="009B7B07">
              <w:rPr>
                <w:rFonts w:ascii="Arial" w:hAnsi="Arial" w:cs="Arial"/>
                <w:color w:val="000000"/>
                <w:sz w:val="14"/>
                <w:szCs w:val="14"/>
              </w:rPr>
              <w:t>rocedura negoziata suddivisa in due lotti, ai sensi dell’art. 1 comma 2 lett. b) del D.L. n. 76/2020 convertito con L. 120/2020, per la fornitura di sistemi per termoablazione tissutale a microonde - GARA N. 2020-242-BAS</w:t>
            </w:r>
            <w:r w:rsidR="007B166E">
              <w:rPr>
                <w:rFonts w:ascii="Arial" w:hAnsi="Arial" w:cs="Arial"/>
                <w:color w:val="000000"/>
                <w:sz w:val="14"/>
                <w:szCs w:val="14"/>
              </w:rPr>
              <w:t>.</w:t>
            </w:r>
            <w:bookmarkStart w:id="0" w:name="_GoBack"/>
            <w:bookmarkEnd w:id="0"/>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97437"/>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9557F2" w:rsidRDefault="00A23B3E" w:rsidP="005454B8">
            <w:pPr>
              <w:rPr>
                <w:rFonts w:ascii="Arial" w:hAnsi="Arial" w:cs="Arial"/>
                <w:color w:val="000000"/>
                <w:sz w:val="14"/>
                <w:szCs w:val="14"/>
              </w:rPr>
            </w:pP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8905FF"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7B166E">
      <w:rPr>
        <w:rFonts w:ascii="Calibri" w:hAnsi="Calibri"/>
        <w:noProof/>
        <w:sz w:val="20"/>
        <w:szCs w:val="20"/>
      </w:rPr>
      <w:t>2</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1E461B86"/>
    <w:multiLevelType w:val="hybridMultilevel"/>
    <w:tmpl w:val="4E3CC5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44033"/>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23AC1"/>
    <w:rsid w:val="00056290"/>
    <w:rsid w:val="000576F3"/>
    <w:rsid w:val="00071C2A"/>
    <w:rsid w:val="00076DCA"/>
    <w:rsid w:val="000953DC"/>
    <w:rsid w:val="000A2666"/>
    <w:rsid w:val="000A7B33"/>
    <w:rsid w:val="000B5314"/>
    <w:rsid w:val="000E5FBC"/>
    <w:rsid w:val="00101812"/>
    <w:rsid w:val="00106DA2"/>
    <w:rsid w:val="00107BC7"/>
    <w:rsid w:val="00121BF6"/>
    <w:rsid w:val="001752F0"/>
    <w:rsid w:val="001A7D19"/>
    <w:rsid w:val="001C3764"/>
    <w:rsid w:val="001D3A2B"/>
    <w:rsid w:val="001D56C2"/>
    <w:rsid w:val="001F35A9"/>
    <w:rsid w:val="00270DA2"/>
    <w:rsid w:val="002A0C6C"/>
    <w:rsid w:val="002A21BC"/>
    <w:rsid w:val="002C169E"/>
    <w:rsid w:val="002D50E9"/>
    <w:rsid w:val="002E43BE"/>
    <w:rsid w:val="002E798E"/>
    <w:rsid w:val="002F36A6"/>
    <w:rsid w:val="00316FAD"/>
    <w:rsid w:val="00350D7E"/>
    <w:rsid w:val="0036728A"/>
    <w:rsid w:val="00384132"/>
    <w:rsid w:val="003A443E"/>
    <w:rsid w:val="003B3636"/>
    <w:rsid w:val="003D5F5A"/>
    <w:rsid w:val="003E4739"/>
    <w:rsid w:val="003E60D1"/>
    <w:rsid w:val="003E7810"/>
    <w:rsid w:val="004234D1"/>
    <w:rsid w:val="00437E7C"/>
    <w:rsid w:val="00486811"/>
    <w:rsid w:val="00516CEA"/>
    <w:rsid w:val="00530276"/>
    <w:rsid w:val="005309A4"/>
    <w:rsid w:val="005454B8"/>
    <w:rsid w:val="00562F3C"/>
    <w:rsid w:val="0058406C"/>
    <w:rsid w:val="005B3B08"/>
    <w:rsid w:val="005C49E6"/>
    <w:rsid w:val="005E2955"/>
    <w:rsid w:val="006130E4"/>
    <w:rsid w:val="00625142"/>
    <w:rsid w:val="00635C8F"/>
    <w:rsid w:val="0064014A"/>
    <w:rsid w:val="006526F7"/>
    <w:rsid w:val="006879D2"/>
    <w:rsid w:val="006A5E21"/>
    <w:rsid w:val="006B430C"/>
    <w:rsid w:val="006B4D39"/>
    <w:rsid w:val="006F3D34"/>
    <w:rsid w:val="006F7775"/>
    <w:rsid w:val="00715CD6"/>
    <w:rsid w:val="0071709D"/>
    <w:rsid w:val="007222A2"/>
    <w:rsid w:val="00766402"/>
    <w:rsid w:val="007B166E"/>
    <w:rsid w:val="007B50B2"/>
    <w:rsid w:val="007D05C3"/>
    <w:rsid w:val="008154AA"/>
    <w:rsid w:val="008905FF"/>
    <w:rsid w:val="0089654F"/>
    <w:rsid w:val="008C734C"/>
    <w:rsid w:val="008D0F8D"/>
    <w:rsid w:val="008E3A62"/>
    <w:rsid w:val="008E4F3F"/>
    <w:rsid w:val="008F12E6"/>
    <w:rsid w:val="00900583"/>
    <w:rsid w:val="009228DF"/>
    <w:rsid w:val="00934658"/>
    <w:rsid w:val="009557F2"/>
    <w:rsid w:val="009644B4"/>
    <w:rsid w:val="009B7B07"/>
    <w:rsid w:val="009E204E"/>
    <w:rsid w:val="009F1511"/>
    <w:rsid w:val="009F2D2E"/>
    <w:rsid w:val="00A23B3E"/>
    <w:rsid w:val="00A30CBB"/>
    <w:rsid w:val="00A46950"/>
    <w:rsid w:val="00AA2252"/>
    <w:rsid w:val="00AA5F93"/>
    <w:rsid w:val="00AD7C8F"/>
    <w:rsid w:val="00AE5CFF"/>
    <w:rsid w:val="00B32C28"/>
    <w:rsid w:val="00B42F8E"/>
    <w:rsid w:val="00B64AE6"/>
    <w:rsid w:val="00B80BA0"/>
    <w:rsid w:val="00B91406"/>
    <w:rsid w:val="00B97437"/>
    <w:rsid w:val="00BA4F12"/>
    <w:rsid w:val="00BB116C"/>
    <w:rsid w:val="00BB639E"/>
    <w:rsid w:val="00BC09F5"/>
    <w:rsid w:val="00BC13BF"/>
    <w:rsid w:val="00BC4577"/>
    <w:rsid w:val="00BF74E1"/>
    <w:rsid w:val="00C03658"/>
    <w:rsid w:val="00C4211F"/>
    <w:rsid w:val="00C427DB"/>
    <w:rsid w:val="00C47D53"/>
    <w:rsid w:val="00C60A33"/>
    <w:rsid w:val="00C64D4B"/>
    <w:rsid w:val="00C92169"/>
    <w:rsid w:val="00C93A19"/>
    <w:rsid w:val="00CA04F3"/>
    <w:rsid w:val="00CA5B83"/>
    <w:rsid w:val="00CC764A"/>
    <w:rsid w:val="00CD2288"/>
    <w:rsid w:val="00CD3E4F"/>
    <w:rsid w:val="00CD4F63"/>
    <w:rsid w:val="00CF449A"/>
    <w:rsid w:val="00D21EB3"/>
    <w:rsid w:val="00D27DB2"/>
    <w:rsid w:val="00D33767"/>
    <w:rsid w:val="00D509A5"/>
    <w:rsid w:val="00D50ECB"/>
    <w:rsid w:val="00D64744"/>
    <w:rsid w:val="00D76F2D"/>
    <w:rsid w:val="00D9067B"/>
    <w:rsid w:val="00D92A41"/>
    <w:rsid w:val="00D93877"/>
    <w:rsid w:val="00DA7329"/>
    <w:rsid w:val="00DC7C49"/>
    <w:rsid w:val="00DE4996"/>
    <w:rsid w:val="00E0264E"/>
    <w:rsid w:val="00E24518"/>
    <w:rsid w:val="00E7111E"/>
    <w:rsid w:val="00E775C2"/>
    <w:rsid w:val="00E85D0A"/>
    <w:rsid w:val="00EB216B"/>
    <w:rsid w:val="00EB45DC"/>
    <w:rsid w:val="00ED016A"/>
    <w:rsid w:val="00EE01FB"/>
    <w:rsid w:val="00F26DE7"/>
    <w:rsid w:val="00F323BE"/>
    <w:rsid w:val="00F351F0"/>
    <w:rsid w:val="00F51F37"/>
    <w:rsid w:val="00F575CF"/>
    <w:rsid w:val="00F62D30"/>
    <w:rsid w:val="00F62F53"/>
    <w:rsid w:val="00F672A2"/>
    <w:rsid w:val="00F758D1"/>
    <w:rsid w:val="00F9449A"/>
    <w:rsid w:val="00F95202"/>
    <w:rsid w:val="00FB3543"/>
    <w:rsid w:val="00FD32EC"/>
    <w:rsid w:val="00FE53B5"/>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4033"/>
    <o:shapelayout v:ext="edit">
      <o:idmap v:ext="edit" data="1"/>
    </o:shapelayout>
  </w:shapeDefaults>
  <w:doNotEmbedSmartTags/>
  <w:decimalSymbol w:val=","/>
  <w:listSeparator w:val=";"/>
  <w14:docId w14:val="7AE5D1D0"/>
  <w15:docId w15:val="{8A3A9E30-486C-43C3-AAC9-D1EBF2553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rsid w:val="00CD4F63"/>
    <w:rPr>
      <w:rFonts w:asciiTheme="majorHAnsi" w:eastAsiaTheme="majorEastAsia" w:hAnsiTheme="majorHAnsi" w:cstheme="majorBidi"/>
      <w:color w:val="365F91" w:themeColor="accent1" w:themeShade="BF"/>
      <w:kern w:val="1"/>
      <w:sz w:val="24"/>
      <w:szCs w:val="22"/>
      <w:lang w:bidi="it-IT"/>
    </w:rPr>
  </w:style>
  <w:style w:type="paragraph" w:styleId="Paragrafoelenco">
    <w:name w:val="List Paragraph"/>
    <w:basedOn w:val="Normale"/>
    <w:uiPriority w:val="99"/>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6673097">
      <w:bodyDiv w:val="1"/>
      <w:marLeft w:val="0"/>
      <w:marRight w:val="0"/>
      <w:marTop w:val="0"/>
      <w:marBottom w:val="0"/>
      <w:divBdr>
        <w:top w:val="none" w:sz="0" w:space="0" w:color="auto"/>
        <w:left w:val="none" w:sz="0" w:space="0" w:color="auto"/>
        <w:bottom w:val="none" w:sz="0" w:space="0" w:color="auto"/>
        <w:right w:val="none" w:sz="0" w:space="0" w:color="auto"/>
      </w:divBdr>
      <w:divsChild>
        <w:div w:id="1066680574">
          <w:marLeft w:val="0"/>
          <w:marRight w:val="0"/>
          <w:marTop w:val="0"/>
          <w:marBottom w:val="0"/>
          <w:divBdr>
            <w:top w:val="none" w:sz="0" w:space="0" w:color="auto"/>
            <w:left w:val="none" w:sz="0" w:space="0" w:color="auto"/>
            <w:bottom w:val="none" w:sz="0" w:space="0" w:color="auto"/>
            <w:right w:val="none" w:sz="0" w:space="0" w:color="auto"/>
          </w:divBdr>
          <w:divsChild>
            <w:div w:id="856962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70787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EC8AFE-9BF3-4908-9A75-ADA914D85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16</Pages>
  <Words>6381</Words>
  <Characters>36375</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42671</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Angela dott.ssa Pascale</cp:lastModifiedBy>
  <cp:revision>23</cp:revision>
  <cp:lastPrinted>2016-07-15T13:50:00Z</cp:lastPrinted>
  <dcterms:created xsi:type="dcterms:W3CDTF">2018-12-24T12:03:00Z</dcterms:created>
  <dcterms:modified xsi:type="dcterms:W3CDTF">2020-10-13T07:44:00Z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